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60A1C" w14:textId="77777777" w:rsidR="0000386F" w:rsidRDefault="0000386F" w:rsidP="00FE6FDD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665DAF4" w14:textId="3BD890C1" w:rsidR="00793D30" w:rsidRPr="001B7517" w:rsidRDefault="0000386F" w:rsidP="00FE6FDD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67D450ED" w14:textId="4C2E9077" w:rsidR="00793D30" w:rsidRPr="001B7517" w:rsidRDefault="00FE6FDD" w:rsidP="00FE6FDD">
      <w:pPr>
        <w:autoSpaceDE w:val="0"/>
        <w:spacing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1B7517">
        <w:rPr>
          <w:rFonts w:ascii="Lato" w:hAnsi="Lato" w:cs="Lato"/>
          <w:i/>
          <w:iCs/>
          <w:sz w:val="16"/>
          <w:szCs w:val="16"/>
        </w:rPr>
        <w:t>N</w:t>
      </w:r>
      <w:r w:rsidR="00793D30" w:rsidRPr="001B7517">
        <w:rPr>
          <w:rFonts w:ascii="Lato" w:hAnsi="Lato" w:cs="Lato"/>
          <w:i/>
          <w:iCs/>
          <w:sz w:val="16"/>
          <w:szCs w:val="16"/>
        </w:rPr>
        <w:t>azwa i adres Wykonawcy</w:t>
      </w:r>
    </w:p>
    <w:p w14:paraId="57316FBC" w14:textId="77777777" w:rsidR="00793D30" w:rsidRPr="001B7517" w:rsidRDefault="00793D30" w:rsidP="00FE6FDD">
      <w:pPr>
        <w:tabs>
          <w:tab w:val="left" w:pos="990"/>
        </w:tabs>
        <w:spacing w:line="276" w:lineRule="auto"/>
        <w:rPr>
          <w:rFonts w:ascii="Lato" w:hAnsi="Lato" w:cs="Lato"/>
          <w:sz w:val="22"/>
          <w:szCs w:val="22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FE6FDD" w:rsidRPr="001B7517" w14:paraId="6C5B627C" w14:textId="77777777" w:rsidTr="00FE6FDD">
        <w:tc>
          <w:tcPr>
            <w:tcW w:w="9062" w:type="dxa"/>
            <w:shd w:val="clear" w:color="auto" w:fill="E7E6E6" w:themeFill="background2"/>
            <w:vAlign w:val="center"/>
          </w:tcPr>
          <w:p w14:paraId="41CC2962" w14:textId="77777777" w:rsidR="00FE6FDD" w:rsidRPr="001B7517" w:rsidRDefault="00FE6FDD" w:rsidP="00FE6FDD">
            <w:pPr>
              <w:tabs>
                <w:tab w:val="left" w:pos="990"/>
              </w:tabs>
              <w:spacing w:before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1B7517">
              <w:rPr>
                <w:rFonts w:ascii="Lato" w:hAnsi="Lato" w:cs="Lato"/>
                <w:b/>
                <w:bCs/>
                <w:sz w:val="22"/>
              </w:rPr>
              <w:t>OŚWIADCZENIE</w:t>
            </w:r>
          </w:p>
          <w:p w14:paraId="36656EE0" w14:textId="7F79354F" w:rsidR="00FE6FDD" w:rsidRPr="001B7517" w:rsidRDefault="00FE6FDD" w:rsidP="00FE6FDD">
            <w:pPr>
              <w:tabs>
                <w:tab w:val="left" w:pos="990"/>
              </w:tabs>
              <w:spacing w:after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1B7517">
              <w:rPr>
                <w:rFonts w:ascii="Lato" w:hAnsi="Lato" w:cs="Lato"/>
                <w:b/>
                <w:bCs/>
                <w:sz w:val="22"/>
              </w:rPr>
              <w:t>składane na podstawie art. 108 ust. 1 pkt 5 ustawy Pzp o przynależności lub braku przynależności do tej samej grupy kapitałowej</w:t>
            </w:r>
          </w:p>
        </w:tc>
      </w:tr>
    </w:tbl>
    <w:p w14:paraId="1257B849" w14:textId="60C82C20" w:rsidR="00FE6FDD" w:rsidRPr="001B7517" w:rsidRDefault="00793D30" w:rsidP="00FE6FDD">
      <w:pPr>
        <w:spacing w:line="276" w:lineRule="auto"/>
        <w:jc w:val="center"/>
        <w:rPr>
          <w:rFonts w:ascii="Lato" w:eastAsia="Arial Unicode MS" w:hAnsi="Lato" w:cs="Lato"/>
          <w:sz w:val="22"/>
          <w:szCs w:val="22"/>
        </w:rPr>
      </w:pPr>
      <w:r w:rsidRPr="001B7517">
        <w:rPr>
          <w:rFonts w:ascii="Lato" w:hAnsi="Lato" w:cs="Lato"/>
          <w:sz w:val="22"/>
          <w:szCs w:val="22"/>
        </w:rPr>
        <w:br/>
      </w:r>
      <w:bookmarkStart w:id="0" w:name="_Hlk213224669"/>
      <w:r w:rsidR="00BF08F9" w:rsidRPr="00BF08F9">
        <w:rPr>
          <w:rFonts w:ascii="Lato" w:eastAsia="Arial Unicode MS" w:hAnsi="Lato" w:cs="Lato"/>
          <w:sz w:val="22"/>
          <w:szCs w:val="22"/>
        </w:rPr>
        <w:t>w postępowaniu na zawarcie umowy ramowej na zadanie pn.</w:t>
      </w:r>
    </w:p>
    <w:p w14:paraId="071E73CD" w14:textId="77777777" w:rsidR="00BF08F9" w:rsidRPr="00BF08F9" w:rsidRDefault="00FE6FDD" w:rsidP="00BF08F9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1B7517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Pr="001B7517">
        <w:rPr>
          <w:rFonts w:ascii="Lato" w:hAnsi="Lato" w:cs="Lato"/>
          <w:b/>
          <w:bCs/>
          <w:i/>
          <w:sz w:val="22"/>
          <w:szCs w:val="22"/>
        </w:rPr>
        <w:br/>
      </w:r>
      <w:r w:rsidR="00BF08F9" w:rsidRPr="00BF08F9">
        <w:rPr>
          <w:rFonts w:ascii="Lato" w:hAnsi="Lato" w:cs="Lato"/>
          <w:b/>
          <w:sz w:val="22"/>
          <w:szCs w:val="22"/>
          <w:lang w:eastAsia="pl-PL"/>
        </w:rPr>
        <w:t xml:space="preserve">Wykonanie operatów szacunkowych wartości nieruchomości do wykupów </w:t>
      </w:r>
    </w:p>
    <w:p w14:paraId="067F5CE0" w14:textId="364D3280" w:rsidR="00EF6818" w:rsidRPr="001B7517" w:rsidRDefault="00BF08F9" w:rsidP="00BF08F9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BF08F9">
        <w:rPr>
          <w:rFonts w:ascii="Lato" w:hAnsi="Lato" w:cs="Lato"/>
          <w:b/>
          <w:sz w:val="22"/>
          <w:szCs w:val="22"/>
          <w:lang w:eastAsia="pl-PL"/>
        </w:rPr>
        <w:t>oraz wycena wartości czynszu dzierżawnego - umowa ramowa</w:t>
      </w:r>
    </w:p>
    <w:bookmarkEnd w:id="0"/>
    <w:p w14:paraId="1819C30D" w14:textId="77777777" w:rsidR="00253B21" w:rsidRPr="001B7517" w:rsidRDefault="00253B21" w:rsidP="00FE6FDD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3FF6627" w14:textId="165D65DE" w:rsidR="002E5CF7" w:rsidRPr="001B7517" w:rsidRDefault="00DC45F8" w:rsidP="00FE6FDD">
      <w:pPr>
        <w:spacing w:line="276" w:lineRule="auto"/>
        <w:jc w:val="both"/>
        <w:rPr>
          <w:rStyle w:val="FontStyle54"/>
          <w:rFonts w:ascii="Lato" w:hAnsi="Lato" w:cs="Lato"/>
        </w:rPr>
      </w:pPr>
      <w:r w:rsidRPr="001B7517">
        <w:rPr>
          <w:rFonts w:ascii="Lato" w:hAnsi="Lato" w:cs="Lato"/>
          <w:sz w:val="22"/>
          <w:szCs w:val="22"/>
        </w:rPr>
        <w:t>O</w:t>
      </w:r>
      <w:r w:rsidR="002E5CF7" w:rsidRPr="001B7517">
        <w:rPr>
          <w:rFonts w:ascii="Lato" w:hAnsi="Lato" w:cs="Lato"/>
          <w:sz w:val="22"/>
          <w:szCs w:val="22"/>
        </w:rPr>
        <w:t>świadczam</w:t>
      </w:r>
      <w:r w:rsidRPr="001B7517">
        <w:rPr>
          <w:rFonts w:ascii="Lato" w:hAnsi="Lato" w:cs="Lato"/>
          <w:sz w:val="22"/>
          <w:szCs w:val="22"/>
        </w:rPr>
        <w:t>/y</w:t>
      </w:r>
      <w:r w:rsidR="002E5CF7" w:rsidRPr="001B7517">
        <w:rPr>
          <w:rFonts w:ascii="Lato" w:hAnsi="Lato" w:cs="Lato"/>
          <w:sz w:val="22"/>
          <w:szCs w:val="22"/>
        </w:rPr>
        <w:t xml:space="preserve">, </w:t>
      </w:r>
      <w:r w:rsidR="002E5CF7" w:rsidRPr="001B7517">
        <w:rPr>
          <w:rStyle w:val="FontStyle54"/>
          <w:rFonts w:ascii="Lato" w:hAnsi="Lato" w:cs="Lato"/>
        </w:rPr>
        <w:t>że:</w:t>
      </w:r>
    </w:p>
    <w:p w14:paraId="07FED07F" w14:textId="77777777" w:rsidR="002E5CF7" w:rsidRPr="001B7517" w:rsidRDefault="002E5CF7" w:rsidP="00FE6FDD">
      <w:pPr>
        <w:spacing w:line="276" w:lineRule="auto"/>
        <w:jc w:val="both"/>
        <w:rPr>
          <w:rStyle w:val="FontStyle54"/>
          <w:rFonts w:ascii="Lato" w:hAnsi="Lato" w:cs="Lato"/>
        </w:rPr>
      </w:pPr>
    </w:p>
    <w:p w14:paraId="33637840" w14:textId="5CFB49BD" w:rsidR="002E5CF7" w:rsidRPr="001B7517" w:rsidRDefault="002E5CF7" w:rsidP="008D39E8">
      <w:pPr>
        <w:numPr>
          <w:ilvl w:val="2"/>
          <w:numId w:val="3"/>
        </w:numPr>
        <w:tabs>
          <w:tab w:val="clear" w:pos="1440"/>
        </w:tabs>
        <w:suppressAutoHyphens w:val="0"/>
        <w:spacing w:line="276" w:lineRule="auto"/>
        <w:ind w:left="426" w:hanging="426"/>
        <w:jc w:val="both"/>
        <w:rPr>
          <w:rFonts w:ascii="Lato" w:hAnsi="Lato" w:cs="Lato"/>
          <w:bCs/>
          <w:iCs/>
          <w:sz w:val="22"/>
          <w:szCs w:val="22"/>
        </w:rPr>
      </w:pPr>
      <w:r w:rsidRPr="001B7517">
        <w:rPr>
          <w:rStyle w:val="FontStyle54"/>
          <w:rFonts w:ascii="Lato" w:hAnsi="Lato" w:cs="Lato"/>
        </w:rPr>
        <w:t xml:space="preserve">* </w:t>
      </w:r>
      <w:r w:rsidR="00504ECB" w:rsidRPr="001B7517">
        <w:rPr>
          <w:rStyle w:val="FontStyle54"/>
          <w:rFonts w:ascii="Lato" w:hAnsi="Lato" w:cs="Lato"/>
        </w:rPr>
        <w:t xml:space="preserve">nie </w:t>
      </w:r>
      <w:r w:rsidRPr="001B7517">
        <w:rPr>
          <w:rStyle w:val="FontStyle54"/>
          <w:rFonts w:ascii="Lato" w:hAnsi="Lato" w:cs="Lato"/>
        </w:rPr>
        <w:t xml:space="preserve">należę do </w:t>
      </w:r>
      <w:r w:rsidR="00504ECB" w:rsidRPr="001B7517">
        <w:rPr>
          <w:rStyle w:val="FontStyle54"/>
          <w:rFonts w:ascii="Lato" w:hAnsi="Lato" w:cs="Lato"/>
        </w:rPr>
        <w:t xml:space="preserve">tej samej </w:t>
      </w:r>
      <w:r w:rsidRPr="001B7517">
        <w:rPr>
          <w:rStyle w:val="FontStyle54"/>
          <w:rFonts w:ascii="Lato" w:hAnsi="Lato" w:cs="Lato"/>
        </w:rPr>
        <w:t xml:space="preserve">grupy kapitałowej </w:t>
      </w:r>
      <w:r w:rsidR="00504ECB" w:rsidRPr="001B7517">
        <w:rPr>
          <w:rStyle w:val="FontStyle54"/>
          <w:rFonts w:ascii="Lato" w:hAnsi="Lato" w:cs="Lato"/>
        </w:rPr>
        <w:t>co Wykonawcy, którzy złożyli</w:t>
      </w:r>
      <w:r w:rsidR="00A17827" w:rsidRPr="001B7517">
        <w:rPr>
          <w:rStyle w:val="FontStyle54"/>
          <w:rFonts w:ascii="Lato" w:hAnsi="Lato" w:cs="Lato"/>
        </w:rPr>
        <w:t xml:space="preserve"> </w:t>
      </w:r>
      <w:r w:rsidR="00A17827" w:rsidRPr="001B7517">
        <w:rPr>
          <w:rStyle w:val="FontStyle54"/>
          <w:rFonts w:ascii="Lato" w:hAnsi="Lato" w:cs="Lato"/>
          <w:b/>
          <w:bCs/>
        </w:rPr>
        <w:t>odrębne</w:t>
      </w:r>
      <w:r w:rsidR="00327D4A" w:rsidRPr="001B7517">
        <w:rPr>
          <w:rStyle w:val="FontStyle54"/>
          <w:rFonts w:ascii="Lato" w:hAnsi="Lato" w:cs="Lato"/>
          <w:b/>
          <w:bCs/>
        </w:rPr>
        <w:t xml:space="preserve"> </w:t>
      </w:r>
      <w:r w:rsidR="00504ECB" w:rsidRPr="001B7517">
        <w:rPr>
          <w:rStyle w:val="FontStyle54"/>
          <w:rFonts w:ascii="Lato" w:hAnsi="Lato" w:cs="Lato"/>
          <w:b/>
          <w:bCs/>
        </w:rPr>
        <w:t>oferty</w:t>
      </w:r>
      <w:r w:rsidR="00504ECB" w:rsidRPr="001B7517">
        <w:rPr>
          <w:rStyle w:val="FontStyle54"/>
          <w:rFonts w:ascii="Lato" w:hAnsi="Lato" w:cs="Lato"/>
        </w:rPr>
        <w:t xml:space="preserve"> w niniejszym postępowaniu</w:t>
      </w:r>
    </w:p>
    <w:p w14:paraId="0A08F383" w14:textId="77777777" w:rsidR="002E5CF7" w:rsidRPr="001B7517" w:rsidRDefault="002E5CF7" w:rsidP="008D39E8">
      <w:pPr>
        <w:spacing w:line="276" w:lineRule="auto"/>
        <w:ind w:left="426" w:hanging="426"/>
        <w:jc w:val="both"/>
        <w:rPr>
          <w:rFonts w:ascii="Lato" w:hAnsi="Lato" w:cs="Lato"/>
          <w:bCs/>
          <w:iCs/>
          <w:sz w:val="22"/>
          <w:szCs w:val="22"/>
        </w:rPr>
      </w:pPr>
    </w:p>
    <w:p w14:paraId="1472AE47" w14:textId="7B5DF6BC" w:rsidR="002E5CF7" w:rsidRPr="001B7517" w:rsidRDefault="002E5CF7" w:rsidP="008D39E8">
      <w:pPr>
        <w:numPr>
          <w:ilvl w:val="2"/>
          <w:numId w:val="3"/>
        </w:numPr>
        <w:tabs>
          <w:tab w:val="clear" w:pos="1440"/>
        </w:tabs>
        <w:suppressAutoHyphens w:val="0"/>
        <w:spacing w:line="276" w:lineRule="auto"/>
        <w:ind w:left="426" w:hanging="426"/>
        <w:jc w:val="both"/>
        <w:rPr>
          <w:rStyle w:val="FontStyle54"/>
          <w:rFonts w:ascii="Lato" w:hAnsi="Lato" w:cs="Lato"/>
          <w:bCs/>
          <w:iCs/>
        </w:rPr>
      </w:pPr>
      <w:r w:rsidRPr="001B7517">
        <w:rPr>
          <w:rStyle w:val="FontStyle54"/>
          <w:rFonts w:ascii="Lato" w:hAnsi="Lato" w:cs="Lato"/>
        </w:rPr>
        <w:t>* należę do tej samej grupy kapitałowej</w:t>
      </w:r>
      <w:r w:rsidR="00BE71A5" w:rsidRPr="001B7517">
        <w:rPr>
          <w:rStyle w:val="FontStyle54"/>
          <w:rFonts w:ascii="Lato" w:hAnsi="Lato" w:cs="Lato"/>
        </w:rPr>
        <w:t xml:space="preserve"> </w:t>
      </w:r>
      <w:r w:rsidR="00504ECB" w:rsidRPr="001B7517">
        <w:rPr>
          <w:rStyle w:val="FontStyle54"/>
          <w:rFonts w:ascii="Lato" w:hAnsi="Lato" w:cs="Lato"/>
        </w:rPr>
        <w:t>co następujący</w:t>
      </w:r>
      <w:r w:rsidRPr="001B7517">
        <w:rPr>
          <w:rStyle w:val="FontStyle54"/>
          <w:rFonts w:ascii="Lato" w:hAnsi="Lato" w:cs="Lato"/>
        </w:rPr>
        <w:t xml:space="preserve"> </w:t>
      </w:r>
      <w:r w:rsidR="00504ECB" w:rsidRPr="001B7517">
        <w:rPr>
          <w:rStyle w:val="FontStyle54"/>
          <w:rFonts w:ascii="Lato" w:hAnsi="Lato" w:cs="Lato"/>
        </w:rPr>
        <w:t>Wykonawcy, którzy</w:t>
      </w:r>
      <w:r w:rsidRPr="001B7517">
        <w:rPr>
          <w:rStyle w:val="FontStyle54"/>
          <w:rFonts w:ascii="Lato" w:hAnsi="Lato" w:cs="Lato"/>
        </w:rPr>
        <w:t xml:space="preserve"> złoży</w:t>
      </w:r>
      <w:r w:rsidR="00004F0B" w:rsidRPr="001B7517">
        <w:rPr>
          <w:rStyle w:val="FontStyle54"/>
          <w:rFonts w:ascii="Lato" w:hAnsi="Lato" w:cs="Lato"/>
        </w:rPr>
        <w:t>li</w:t>
      </w:r>
      <w:r w:rsidR="00327D4A" w:rsidRPr="001B7517">
        <w:rPr>
          <w:rStyle w:val="FontStyle54"/>
          <w:rFonts w:ascii="Lato" w:hAnsi="Lato" w:cs="Lato"/>
        </w:rPr>
        <w:t xml:space="preserve"> </w:t>
      </w:r>
      <w:r w:rsidR="00A17827" w:rsidRPr="001B7517">
        <w:rPr>
          <w:rStyle w:val="FontStyle54"/>
          <w:rFonts w:ascii="Lato" w:hAnsi="Lato" w:cs="Lato"/>
          <w:b/>
          <w:bCs/>
        </w:rPr>
        <w:t xml:space="preserve">odrębne </w:t>
      </w:r>
      <w:r w:rsidRPr="001B7517">
        <w:rPr>
          <w:rStyle w:val="FontStyle54"/>
          <w:rFonts w:ascii="Lato" w:hAnsi="Lato" w:cs="Lato"/>
          <w:b/>
          <w:bCs/>
        </w:rPr>
        <w:t>oferty</w:t>
      </w:r>
      <w:r w:rsidRPr="001B7517">
        <w:rPr>
          <w:rStyle w:val="FontStyle54"/>
          <w:rFonts w:ascii="Lato" w:hAnsi="Lato" w:cs="Lato"/>
        </w:rPr>
        <w:t xml:space="preserve"> w niniejszym postępowaniu:</w:t>
      </w:r>
    </w:p>
    <w:p w14:paraId="0E948A6D" w14:textId="51FDBEC7" w:rsidR="002E5CF7" w:rsidRPr="001B7517" w:rsidRDefault="002E5CF7" w:rsidP="008D39E8">
      <w:pPr>
        <w:spacing w:line="276" w:lineRule="auto"/>
        <w:ind w:left="426"/>
        <w:jc w:val="both"/>
        <w:rPr>
          <w:rStyle w:val="FontStyle54"/>
          <w:rFonts w:ascii="Lato" w:hAnsi="Lato" w:cs="Lato"/>
        </w:rPr>
      </w:pPr>
      <w:r w:rsidRPr="001B7517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327D4A" w:rsidRPr="001B7517">
        <w:rPr>
          <w:rStyle w:val="FontStyle54"/>
          <w:rFonts w:ascii="Lato" w:hAnsi="Lato" w:cs="Lato"/>
        </w:rPr>
        <w:t>……………………</w:t>
      </w:r>
      <w:r w:rsidR="008D39E8" w:rsidRPr="001B7517">
        <w:rPr>
          <w:rStyle w:val="FontStyle54"/>
          <w:rFonts w:ascii="Lato" w:hAnsi="Lato" w:cs="Lato"/>
        </w:rPr>
        <w:t>….</w:t>
      </w:r>
      <w:r w:rsidR="00C44CEC">
        <w:rPr>
          <w:rStyle w:val="FontStyle54"/>
          <w:rFonts w:ascii="Lato" w:hAnsi="Lato" w:cs="Lato"/>
        </w:rPr>
        <w:t>…………………………………</w:t>
      </w:r>
    </w:p>
    <w:p w14:paraId="738F26A6" w14:textId="6F43B6CB" w:rsidR="002E5CF7" w:rsidRPr="001B7517" w:rsidRDefault="002E5CF7" w:rsidP="008D39E8">
      <w:pPr>
        <w:spacing w:line="276" w:lineRule="auto"/>
        <w:ind w:left="426"/>
        <w:jc w:val="both"/>
        <w:rPr>
          <w:rStyle w:val="FontStyle54"/>
          <w:rFonts w:ascii="Lato" w:hAnsi="Lato" w:cs="Lato"/>
        </w:rPr>
      </w:pPr>
      <w:r w:rsidRPr="001B7517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327D4A" w:rsidRPr="001B7517">
        <w:rPr>
          <w:rStyle w:val="FontStyle54"/>
          <w:rFonts w:ascii="Lato" w:hAnsi="Lato" w:cs="Lato"/>
        </w:rPr>
        <w:t>……………………</w:t>
      </w:r>
      <w:r w:rsidR="008D39E8" w:rsidRPr="001B7517">
        <w:rPr>
          <w:rStyle w:val="FontStyle54"/>
          <w:rFonts w:ascii="Lato" w:hAnsi="Lato" w:cs="Lato"/>
        </w:rPr>
        <w:t>….</w:t>
      </w:r>
      <w:r w:rsidR="00C44CEC">
        <w:rPr>
          <w:rStyle w:val="FontStyle54"/>
          <w:rFonts w:ascii="Lato" w:hAnsi="Lato" w:cs="Lato"/>
        </w:rPr>
        <w:t>…………………………………</w:t>
      </w:r>
      <w:r w:rsidR="00DC45F8" w:rsidRPr="001B7517">
        <w:rPr>
          <w:rStyle w:val="FontStyle54"/>
          <w:rFonts w:ascii="Lato" w:hAnsi="Lato" w:cs="Lato"/>
        </w:rPr>
        <w:br/>
      </w:r>
    </w:p>
    <w:p w14:paraId="40FE6366" w14:textId="5CA5D3C5" w:rsidR="00327D4A" w:rsidRPr="001B7517" w:rsidRDefault="00CF2616" w:rsidP="008D39E8">
      <w:pPr>
        <w:numPr>
          <w:ilvl w:val="2"/>
          <w:numId w:val="3"/>
        </w:numPr>
        <w:tabs>
          <w:tab w:val="clear" w:pos="1440"/>
        </w:tabs>
        <w:suppressAutoHyphens w:val="0"/>
        <w:spacing w:line="276" w:lineRule="auto"/>
        <w:ind w:left="426" w:hanging="426"/>
        <w:jc w:val="both"/>
        <w:rPr>
          <w:rStyle w:val="FontStyle54"/>
          <w:rFonts w:ascii="Lato" w:hAnsi="Lato" w:cs="Lato"/>
          <w:i/>
          <w:iCs/>
        </w:rPr>
      </w:pPr>
      <w:r w:rsidRPr="001B7517">
        <w:rPr>
          <w:rStyle w:val="FontStyle54"/>
          <w:rFonts w:ascii="Lato" w:hAnsi="Lato" w:cs="Lato"/>
        </w:rPr>
        <w:t xml:space="preserve">* </w:t>
      </w:r>
      <w:r w:rsidRPr="001B7517">
        <w:rPr>
          <w:rStyle w:val="FontStyle54"/>
          <w:rFonts w:ascii="Lato" w:hAnsi="Lato" w:cs="Lato"/>
          <w:b/>
          <w:bCs/>
        </w:rPr>
        <w:t>w</w:t>
      </w:r>
      <w:r w:rsidR="009B1A13" w:rsidRPr="001B7517">
        <w:rPr>
          <w:rStyle w:val="FontStyle54"/>
          <w:rFonts w:ascii="Lato" w:hAnsi="Lato" w:cs="Lato"/>
          <w:b/>
          <w:bCs/>
        </w:rPr>
        <w:t xml:space="preserve"> załączeniu</w:t>
      </w:r>
      <w:r w:rsidR="009B1A13" w:rsidRPr="001B7517">
        <w:rPr>
          <w:rStyle w:val="FontStyle54"/>
          <w:rFonts w:ascii="Lato" w:hAnsi="Lato" w:cs="Lato"/>
        </w:rPr>
        <w:t xml:space="preserve"> przekazuję dokumenty lub informacje potwierdzające </w:t>
      </w:r>
      <w:r w:rsidR="008D39E8" w:rsidRPr="001B7517">
        <w:rPr>
          <w:rStyle w:val="FontStyle54"/>
          <w:rFonts w:ascii="Lato" w:hAnsi="Lato" w:cs="Lato"/>
        </w:rPr>
        <w:t>przygotowanie oferty</w:t>
      </w:r>
      <w:r w:rsidR="009B1A13" w:rsidRPr="001B7517">
        <w:rPr>
          <w:rStyle w:val="FontStyle54"/>
          <w:rFonts w:ascii="Lato" w:hAnsi="Lato" w:cs="Lato"/>
        </w:rPr>
        <w:t xml:space="preserve"> niezależnie od innego wykonawcy należącego do tej samej grupy kapitałowej</w:t>
      </w:r>
      <w:r w:rsidR="00327D4A" w:rsidRPr="001B7517">
        <w:rPr>
          <w:rStyle w:val="FontStyle54"/>
          <w:rFonts w:ascii="Lato" w:hAnsi="Lato" w:cs="Lato"/>
        </w:rPr>
        <w:t xml:space="preserve"> </w:t>
      </w:r>
      <w:r w:rsidR="00327D4A" w:rsidRPr="001B7517">
        <w:rPr>
          <w:rStyle w:val="FontStyle54"/>
          <w:rFonts w:ascii="Lato" w:hAnsi="Lato" w:cs="Lato"/>
        </w:rPr>
        <w:br/>
      </w:r>
      <w:r w:rsidR="00327D4A" w:rsidRPr="001B7517">
        <w:rPr>
          <w:rStyle w:val="FontStyle54"/>
          <w:rFonts w:ascii="Lato" w:hAnsi="Lato" w:cs="Lato"/>
          <w:i/>
          <w:iCs/>
        </w:rPr>
        <w:t>[pomimo przynależności do tej samej grupy kapitałowej, należy wykazać, że istniejące powiązania nie prowadzą</w:t>
      </w:r>
      <w:r w:rsidR="008D39E8" w:rsidRPr="001B7517">
        <w:rPr>
          <w:rStyle w:val="FontStyle54"/>
          <w:rFonts w:ascii="Lato" w:hAnsi="Lato" w:cs="Lato"/>
          <w:i/>
          <w:iCs/>
        </w:rPr>
        <w:t xml:space="preserve"> </w:t>
      </w:r>
      <w:r w:rsidR="00327D4A" w:rsidRPr="001B7517">
        <w:rPr>
          <w:rStyle w:val="FontStyle54"/>
          <w:rFonts w:ascii="Lato" w:hAnsi="Lato" w:cs="Lato"/>
          <w:i/>
          <w:iCs/>
        </w:rPr>
        <w:t>do zakłócenia konkurencji w niniejszym postępowaniu a oferty przygotowywane były niezależnie od siebie,</w:t>
      </w:r>
      <w:r w:rsidR="008D39E8" w:rsidRPr="001B7517">
        <w:rPr>
          <w:rStyle w:val="FontStyle54"/>
          <w:rFonts w:ascii="Lato" w:hAnsi="Lato" w:cs="Lato"/>
          <w:i/>
          <w:iCs/>
        </w:rPr>
        <w:t xml:space="preserve"> </w:t>
      </w:r>
      <w:r w:rsidR="00327D4A" w:rsidRPr="001B7517">
        <w:rPr>
          <w:rStyle w:val="FontStyle54"/>
          <w:rFonts w:ascii="Lato" w:hAnsi="Lato" w:cs="Lato"/>
          <w:i/>
          <w:iCs/>
        </w:rPr>
        <w:t>na co należy przedstawić argumentację/dowody].</w:t>
      </w:r>
    </w:p>
    <w:p w14:paraId="176A41D1" w14:textId="77777777" w:rsidR="00253B21" w:rsidRPr="001B7517" w:rsidRDefault="00253B21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56929778" w14:textId="77777777" w:rsidR="00253B21" w:rsidRPr="001B7517" w:rsidRDefault="00253B21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7B2883E3" w14:textId="77777777" w:rsidR="008D39E8" w:rsidRDefault="008D39E8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136DCA49" w14:textId="77777777" w:rsidR="002236CE" w:rsidRPr="001B7517" w:rsidRDefault="002236CE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077286FC" w14:textId="77777777" w:rsidR="008D39E8" w:rsidRDefault="008D39E8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3DDDA657" w14:textId="77777777" w:rsidR="00895ACF" w:rsidRDefault="00895ACF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5CB5899C" w14:textId="77777777" w:rsidR="00895ACF" w:rsidRDefault="00895ACF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613C831F" w14:textId="77777777" w:rsidR="00895ACF" w:rsidRDefault="00895ACF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4C03EF2B" w14:textId="77777777" w:rsidR="00895ACF" w:rsidRDefault="00895ACF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7E4A88C5" w14:textId="77777777" w:rsidR="00895ACF" w:rsidRPr="001B7517" w:rsidRDefault="00895ACF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7C345A3F" w14:textId="77777777" w:rsidR="008D39E8" w:rsidRPr="001B7517" w:rsidRDefault="008D39E8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6465A54A" w14:textId="77777777" w:rsidR="00253B21" w:rsidRPr="001B7517" w:rsidRDefault="00253B21" w:rsidP="00FE6FDD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56C33246" w14:textId="50C9AFAF" w:rsidR="00374D18" w:rsidRPr="001B7517" w:rsidRDefault="00374D18" w:rsidP="00327D4A">
      <w:pPr>
        <w:autoSpaceDE w:val="0"/>
        <w:spacing w:line="276" w:lineRule="auto"/>
        <w:rPr>
          <w:rFonts w:ascii="Lato" w:hAnsi="Lato" w:cs="Lato"/>
          <w:sz w:val="16"/>
          <w:szCs w:val="16"/>
        </w:rPr>
      </w:pPr>
      <w:r w:rsidRPr="001B7517">
        <w:rPr>
          <w:rFonts w:ascii="Lato" w:hAnsi="Lato" w:cs="Lato"/>
          <w:sz w:val="16"/>
          <w:szCs w:val="16"/>
          <w:u w:val="single"/>
        </w:rPr>
        <w:t>Miejsce i data sporządzenia</w:t>
      </w:r>
      <w:r w:rsidRPr="001B7517">
        <w:rPr>
          <w:rFonts w:ascii="Lato" w:hAnsi="Lato" w:cs="Lato"/>
          <w:sz w:val="16"/>
          <w:szCs w:val="16"/>
        </w:rPr>
        <w:t>:</w:t>
      </w:r>
    </w:p>
    <w:p w14:paraId="60E8A2CF" w14:textId="6F743C89" w:rsidR="00CF74B1" w:rsidRPr="001B7517" w:rsidRDefault="00374D18" w:rsidP="00327D4A">
      <w:pPr>
        <w:tabs>
          <w:tab w:val="left" w:pos="990"/>
        </w:tabs>
        <w:spacing w:line="276" w:lineRule="auto"/>
        <w:rPr>
          <w:rFonts w:ascii="Lato" w:hAnsi="Lato" w:cs="Lato"/>
          <w:bCs/>
          <w:i/>
          <w:iCs/>
          <w:sz w:val="16"/>
          <w:szCs w:val="16"/>
        </w:rPr>
      </w:pPr>
      <w:r w:rsidRPr="001B7517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przedstawiciela wykonawcy zgodnie z art. 63 ust. </w:t>
      </w:r>
      <w:r w:rsidR="003A7CF1" w:rsidRPr="001B7517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1B7517">
        <w:rPr>
          <w:rFonts w:ascii="Lato" w:hAnsi="Lato" w:cs="Lato"/>
          <w:color w:val="000000"/>
          <w:sz w:val="16"/>
          <w:szCs w:val="16"/>
          <w:lang w:eastAsia="pl-PL"/>
        </w:rPr>
        <w:t xml:space="preserve"> ustawy P</w:t>
      </w:r>
      <w:r w:rsidR="00253B21" w:rsidRPr="001B7517">
        <w:rPr>
          <w:rFonts w:ascii="Lato" w:hAnsi="Lato" w:cs="Lato"/>
          <w:color w:val="000000"/>
          <w:sz w:val="16"/>
          <w:szCs w:val="16"/>
          <w:lang w:eastAsia="pl-PL"/>
        </w:rPr>
        <w:t>zp</w:t>
      </w:r>
      <w:r w:rsidRPr="001B7517">
        <w:rPr>
          <w:rFonts w:ascii="Lato" w:hAnsi="Lato" w:cs="Lato"/>
          <w:color w:val="000000"/>
          <w:sz w:val="16"/>
          <w:szCs w:val="16"/>
          <w:lang w:eastAsia="pl-PL"/>
        </w:rPr>
        <w:t>)</w:t>
      </w:r>
      <w:r w:rsidR="0083712F" w:rsidRPr="001B7517">
        <w:rPr>
          <w:rFonts w:ascii="Lato" w:hAnsi="Lato" w:cs="Lato"/>
          <w:color w:val="000000"/>
          <w:sz w:val="16"/>
          <w:szCs w:val="16"/>
          <w:lang w:eastAsia="pl-PL"/>
        </w:rPr>
        <w:t>.</w:t>
      </w:r>
    </w:p>
    <w:p w14:paraId="358F75CF" w14:textId="77777777" w:rsidR="00CF74B1" w:rsidRPr="001B7517" w:rsidRDefault="00CF74B1">
      <w:pPr>
        <w:spacing w:line="276" w:lineRule="auto"/>
        <w:jc w:val="right"/>
        <w:rPr>
          <w:rFonts w:ascii="Lato" w:hAnsi="Lato" w:cs="Lato"/>
          <w:i/>
          <w:iCs/>
          <w:sz w:val="16"/>
          <w:szCs w:val="16"/>
        </w:rPr>
      </w:pPr>
    </w:p>
    <w:p w14:paraId="117334AA" w14:textId="648C5EA4" w:rsidR="00347D69" w:rsidRPr="000D2F05" w:rsidRDefault="00CF74B1" w:rsidP="00CA06F3">
      <w:pPr>
        <w:spacing w:line="276" w:lineRule="auto"/>
        <w:jc w:val="both"/>
        <w:rPr>
          <w:rFonts w:ascii="Lato" w:hAnsi="Lato" w:cs="Lato"/>
          <w:bCs/>
          <w:sz w:val="16"/>
          <w:szCs w:val="16"/>
        </w:rPr>
      </w:pPr>
      <w:r w:rsidRPr="000D2F05">
        <w:rPr>
          <w:rFonts w:ascii="Lato" w:hAnsi="Lato" w:cs="Lato"/>
          <w:bCs/>
          <w:sz w:val="16"/>
          <w:szCs w:val="16"/>
        </w:rPr>
        <w:t>* niepotrzebne skreślić lub usunąć</w:t>
      </w:r>
    </w:p>
    <w:sectPr w:rsidR="00347D69" w:rsidRPr="000D2F05" w:rsidSect="00CA06F3">
      <w:headerReference w:type="default" r:id="rId8"/>
      <w:type w:val="continuous"/>
      <w:pgSz w:w="11906" w:h="16838"/>
      <w:pgMar w:top="1417" w:right="1417" w:bottom="1417" w:left="1417" w:header="169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4FB17" w14:textId="77777777" w:rsidR="000F676F" w:rsidRDefault="000F676F">
      <w:r>
        <w:separator/>
      </w:r>
    </w:p>
  </w:endnote>
  <w:endnote w:type="continuationSeparator" w:id="0">
    <w:p w14:paraId="3746ACEF" w14:textId="77777777" w:rsidR="000F676F" w:rsidRDefault="000F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004E" w14:textId="77777777" w:rsidR="000F676F" w:rsidRDefault="000F676F">
      <w:r>
        <w:separator/>
      </w:r>
    </w:p>
  </w:footnote>
  <w:footnote w:type="continuationSeparator" w:id="0">
    <w:p w14:paraId="7ECE464E" w14:textId="77777777" w:rsidR="000F676F" w:rsidRDefault="000F6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68AB" w14:textId="40904B54" w:rsidR="00FE6FDD" w:rsidRPr="00CB75DF" w:rsidRDefault="006A071C" w:rsidP="006A071C">
    <w:pPr>
      <w:pStyle w:val="xxxxxxxmsonormal"/>
      <w:tabs>
        <w:tab w:val="right" w:pos="9072"/>
      </w:tabs>
      <w:spacing w:line="276" w:lineRule="auto"/>
      <w:rPr>
        <w:rFonts w:ascii="Lato" w:hAnsi="Lato" w:cs="Lato"/>
        <w:b/>
        <w:bCs/>
        <w:iCs/>
        <w:smallCaps/>
        <w:sz w:val="20"/>
      </w:rPr>
    </w:pPr>
    <w:r w:rsidRPr="00CB75DF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26400970" wp14:editId="01B6C97C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211108857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75DF">
      <w:rPr>
        <w:rFonts w:ascii="Lato" w:hAnsi="Lato" w:cs="Lato"/>
        <w:b/>
        <w:bCs/>
        <w:smallCaps/>
        <w:sz w:val="20"/>
      </w:rPr>
      <w:t>Oznaczenie sprawy</w:t>
    </w:r>
    <w:r w:rsidRPr="00CB75DF">
      <w:rPr>
        <w:rFonts w:ascii="Lato" w:hAnsi="Lato" w:cs="Lato"/>
        <w:b/>
        <w:bCs/>
        <w:iCs/>
        <w:smallCaps/>
        <w:sz w:val="20"/>
      </w:rPr>
      <w:t>: V.ROZ.270.</w:t>
    </w:r>
    <w:r w:rsidR="00CB75DF">
      <w:rPr>
        <w:rFonts w:ascii="Lato" w:hAnsi="Lato" w:cs="Lato"/>
        <w:b/>
        <w:bCs/>
        <w:iCs/>
        <w:smallCaps/>
        <w:sz w:val="20"/>
      </w:rPr>
      <w:t>2.</w:t>
    </w:r>
    <w:r w:rsidR="00BF08F9">
      <w:rPr>
        <w:rFonts w:ascii="Lato" w:hAnsi="Lato" w:cs="Lato"/>
        <w:b/>
        <w:bCs/>
        <w:iCs/>
        <w:smallCaps/>
        <w:sz w:val="20"/>
      </w:rPr>
      <w:t>3</w:t>
    </w:r>
    <w:r w:rsidR="00CB75DF">
      <w:rPr>
        <w:rFonts w:ascii="Lato" w:hAnsi="Lato" w:cs="Lato"/>
        <w:b/>
        <w:bCs/>
        <w:iCs/>
        <w:smallCaps/>
        <w:sz w:val="20"/>
      </w:rPr>
      <w:t>6</w:t>
    </w:r>
    <w:r w:rsidRPr="00CB75DF">
      <w:rPr>
        <w:rFonts w:ascii="Lato" w:hAnsi="Lato" w:cs="Lato"/>
        <w:b/>
        <w:bCs/>
        <w:iCs/>
        <w:smallCaps/>
        <w:sz w:val="20"/>
      </w:rPr>
      <w:t>.202</w:t>
    </w:r>
    <w:r w:rsidR="00CB75DF">
      <w:rPr>
        <w:rFonts w:ascii="Lato" w:hAnsi="Lato" w:cs="Lato"/>
        <w:b/>
        <w:bCs/>
        <w:iCs/>
        <w:smallCaps/>
        <w:sz w:val="20"/>
      </w:rPr>
      <w:t>6</w:t>
    </w:r>
    <w:r w:rsidRPr="00CB75DF">
      <w:rPr>
        <w:rFonts w:ascii="Lato" w:hAnsi="Lato" w:cs="Lato"/>
        <w:b/>
        <w:bCs/>
        <w:iCs/>
        <w:smallCaps/>
        <w:sz w:val="20"/>
      </w:rPr>
      <w:t xml:space="preserve"> </w:t>
    </w:r>
    <w:r w:rsidRPr="00CB75DF">
      <w:rPr>
        <w:rFonts w:ascii="Lato" w:hAnsi="Lato" w:cs="Lato"/>
        <w:b/>
        <w:bCs/>
        <w:iCs/>
        <w:smallCaps/>
        <w:sz w:val="20"/>
      </w:rPr>
      <w:tab/>
      <w:t xml:space="preserve">Załącznik nr </w:t>
    </w:r>
    <w:r w:rsidR="00BF08F9">
      <w:rPr>
        <w:rFonts w:ascii="Lato" w:hAnsi="Lato" w:cs="Lato"/>
        <w:b/>
        <w:bCs/>
        <w:iCs/>
        <w:smallCaps/>
        <w:sz w:val="20"/>
      </w:rPr>
      <w:t>8</w:t>
    </w:r>
    <w:r w:rsidRPr="00CB75DF">
      <w:rPr>
        <w:rFonts w:ascii="Lato" w:hAnsi="Lato" w:cs="Lato"/>
        <w:b/>
        <w:bCs/>
        <w:iCs/>
        <w:smallCaps/>
        <w:sz w:val="20"/>
      </w:rPr>
      <w:t xml:space="preserve"> do SWZ</w:t>
    </w:r>
  </w:p>
  <w:p w14:paraId="0FA6B762" w14:textId="77777777" w:rsidR="00FE6FDD" w:rsidRPr="006A071C" w:rsidRDefault="00FE6FDD" w:rsidP="006A071C">
    <w:pPr>
      <w:pStyle w:val="xxxxxxxmsonormal"/>
      <w:tabs>
        <w:tab w:val="right" w:pos="9072"/>
      </w:tabs>
      <w:spacing w:line="276" w:lineRule="auto"/>
      <w:rPr>
        <w:rFonts w:ascii="Arial" w:hAnsi="Arial" w:cs="Arial"/>
        <w:b/>
        <w:bCs/>
        <w:iCs/>
        <w:smallCap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5596BAA0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920389">
    <w:abstractNumId w:val="0"/>
  </w:num>
  <w:num w:numId="2" w16cid:durableId="1463303502">
    <w:abstractNumId w:val="7"/>
  </w:num>
  <w:num w:numId="3" w16cid:durableId="3160370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3084210">
    <w:abstractNumId w:val="26"/>
  </w:num>
  <w:num w:numId="5" w16cid:durableId="367683690">
    <w:abstractNumId w:val="25"/>
  </w:num>
  <w:num w:numId="6" w16cid:durableId="949124002">
    <w:abstractNumId w:val="20"/>
  </w:num>
  <w:num w:numId="7" w16cid:durableId="7101189">
    <w:abstractNumId w:val="27"/>
  </w:num>
  <w:num w:numId="8" w16cid:durableId="1584298700">
    <w:abstractNumId w:val="23"/>
  </w:num>
  <w:num w:numId="9" w16cid:durableId="1707177810">
    <w:abstractNumId w:val="24"/>
  </w:num>
  <w:num w:numId="10" w16cid:durableId="427702389">
    <w:abstractNumId w:val="19"/>
  </w:num>
  <w:num w:numId="11" w16cid:durableId="1066564015">
    <w:abstractNumId w:val="21"/>
  </w:num>
  <w:num w:numId="12" w16cid:durableId="142545659">
    <w:abstractNumId w:val="30"/>
  </w:num>
  <w:num w:numId="13" w16cid:durableId="1103183982">
    <w:abstractNumId w:val="28"/>
  </w:num>
  <w:num w:numId="14" w16cid:durableId="940407682">
    <w:abstractNumId w:val="29"/>
  </w:num>
  <w:num w:numId="15" w16cid:durableId="2108958266">
    <w:abstractNumId w:val="22"/>
  </w:num>
  <w:num w:numId="16" w16cid:durableId="1948537636">
    <w:abstractNumId w:val="18"/>
  </w:num>
  <w:num w:numId="17" w16cid:durableId="13750828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386F"/>
    <w:rsid w:val="00004F0B"/>
    <w:rsid w:val="00006F72"/>
    <w:rsid w:val="00011CCC"/>
    <w:rsid w:val="0001344D"/>
    <w:rsid w:val="00023B54"/>
    <w:rsid w:val="00024E5E"/>
    <w:rsid w:val="00032EDC"/>
    <w:rsid w:val="00032EFF"/>
    <w:rsid w:val="00035441"/>
    <w:rsid w:val="0003554A"/>
    <w:rsid w:val="00041918"/>
    <w:rsid w:val="00053825"/>
    <w:rsid w:val="0005471A"/>
    <w:rsid w:val="0006005A"/>
    <w:rsid w:val="00062505"/>
    <w:rsid w:val="00064D3F"/>
    <w:rsid w:val="00066081"/>
    <w:rsid w:val="000727FF"/>
    <w:rsid w:val="00074348"/>
    <w:rsid w:val="000746C9"/>
    <w:rsid w:val="0008051D"/>
    <w:rsid w:val="0008294A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A5C70"/>
    <w:rsid w:val="000B0611"/>
    <w:rsid w:val="000B1A3C"/>
    <w:rsid w:val="000B2254"/>
    <w:rsid w:val="000C1C21"/>
    <w:rsid w:val="000C44AA"/>
    <w:rsid w:val="000C479E"/>
    <w:rsid w:val="000D2F05"/>
    <w:rsid w:val="000D437B"/>
    <w:rsid w:val="000D74F3"/>
    <w:rsid w:val="000E0D99"/>
    <w:rsid w:val="000F055C"/>
    <w:rsid w:val="000F6716"/>
    <w:rsid w:val="000F676F"/>
    <w:rsid w:val="001065A5"/>
    <w:rsid w:val="0011025E"/>
    <w:rsid w:val="0011143E"/>
    <w:rsid w:val="00112FA2"/>
    <w:rsid w:val="00114497"/>
    <w:rsid w:val="00115230"/>
    <w:rsid w:val="00116FA9"/>
    <w:rsid w:val="00123E0F"/>
    <w:rsid w:val="00130275"/>
    <w:rsid w:val="001311B4"/>
    <w:rsid w:val="001378FA"/>
    <w:rsid w:val="00141ED8"/>
    <w:rsid w:val="00142B71"/>
    <w:rsid w:val="00145FBD"/>
    <w:rsid w:val="00146067"/>
    <w:rsid w:val="00146E4A"/>
    <w:rsid w:val="00160570"/>
    <w:rsid w:val="001611E9"/>
    <w:rsid w:val="00163F2C"/>
    <w:rsid w:val="00164397"/>
    <w:rsid w:val="0017630D"/>
    <w:rsid w:val="00176E9C"/>
    <w:rsid w:val="001821FF"/>
    <w:rsid w:val="0018590E"/>
    <w:rsid w:val="001866D3"/>
    <w:rsid w:val="00186942"/>
    <w:rsid w:val="00194546"/>
    <w:rsid w:val="001A66F6"/>
    <w:rsid w:val="001A6E67"/>
    <w:rsid w:val="001A781B"/>
    <w:rsid w:val="001B14E0"/>
    <w:rsid w:val="001B5E6B"/>
    <w:rsid w:val="001B7517"/>
    <w:rsid w:val="001C24EE"/>
    <w:rsid w:val="001D26D0"/>
    <w:rsid w:val="001D6D45"/>
    <w:rsid w:val="001D6E33"/>
    <w:rsid w:val="001E0E2C"/>
    <w:rsid w:val="001E3A17"/>
    <w:rsid w:val="001E40C3"/>
    <w:rsid w:val="001E4603"/>
    <w:rsid w:val="001F16F6"/>
    <w:rsid w:val="001F7EC9"/>
    <w:rsid w:val="00204AF0"/>
    <w:rsid w:val="00212F46"/>
    <w:rsid w:val="002148F2"/>
    <w:rsid w:val="00214BCD"/>
    <w:rsid w:val="002212E7"/>
    <w:rsid w:val="00222C15"/>
    <w:rsid w:val="002236CE"/>
    <w:rsid w:val="00232621"/>
    <w:rsid w:val="00240A1C"/>
    <w:rsid w:val="002437A8"/>
    <w:rsid w:val="00246E59"/>
    <w:rsid w:val="00253B21"/>
    <w:rsid w:val="00253FC8"/>
    <w:rsid w:val="00262140"/>
    <w:rsid w:val="002711BE"/>
    <w:rsid w:val="00274A80"/>
    <w:rsid w:val="002804FF"/>
    <w:rsid w:val="0028264F"/>
    <w:rsid w:val="00290DC5"/>
    <w:rsid w:val="0029139A"/>
    <w:rsid w:val="00296C4F"/>
    <w:rsid w:val="002A2B91"/>
    <w:rsid w:val="002B16DA"/>
    <w:rsid w:val="002B6593"/>
    <w:rsid w:val="002C401A"/>
    <w:rsid w:val="002D2A29"/>
    <w:rsid w:val="002D6F59"/>
    <w:rsid w:val="002E07B0"/>
    <w:rsid w:val="002E14DA"/>
    <w:rsid w:val="002E5CF7"/>
    <w:rsid w:val="002F1FFF"/>
    <w:rsid w:val="002F3CBE"/>
    <w:rsid w:val="002F6B7C"/>
    <w:rsid w:val="00301B99"/>
    <w:rsid w:val="0030314E"/>
    <w:rsid w:val="0030423C"/>
    <w:rsid w:val="003076E0"/>
    <w:rsid w:val="003112C2"/>
    <w:rsid w:val="00314508"/>
    <w:rsid w:val="003179AB"/>
    <w:rsid w:val="003226E5"/>
    <w:rsid w:val="00327D4A"/>
    <w:rsid w:val="00330C55"/>
    <w:rsid w:val="00332EB1"/>
    <w:rsid w:val="00334A51"/>
    <w:rsid w:val="00347280"/>
    <w:rsid w:val="00347D69"/>
    <w:rsid w:val="003502EF"/>
    <w:rsid w:val="00351E63"/>
    <w:rsid w:val="00367895"/>
    <w:rsid w:val="003711D2"/>
    <w:rsid w:val="003713DA"/>
    <w:rsid w:val="003716A7"/>
    <w:rsid w:val="00374D18"/>
    <w:rsid w:val="003A571B"/>
    <w:rsid w:val="003A7CF1"/>
    <w:rsid w:val="003B0ACB"/>
    <w:rsid w:val="003B503E"/>
    <w:rsid w:val="003C0B17"/>
    <w:rsid w:val="003C3300"/>
    <w:rsid w:val="003C4F4F"/>
    <w:rsid w:val="003C7AEA"/>
    <w:rsid w:val="003C7BAB"/>
    <w:rsid w:val="003D1351"/>
    <w:rsid w:val="003D6EC4"/>
    <w:rsid w:val="003D7C24"/>
    <w:rsid w:val="003E678E"/>
    <w:rsid w:val="003F0CCE"/>
    <w:rsid w:val="003F125E"/>
    <w:rsid w:val="003F1504"/>
    <w:rsid w:val="003F3DEF"/>
    <w:rsid w:val="0040613D"/>
    <w:rsid w:val="00413906"/>
    <w:rsid w:val="00417608"/>
    <w:rsid w:val="004177C0"/>
    <w:rsid w:val="00421A72"/>
    <w:rsid w:val="00423C1E"/>
    <w:rsid w:val="0044154A"/>
    <w:rsid w:val="00454A0A"/>
    <w:rsid w:val="004642F0"/>
    <w:rsid w:val="00464595"/>
    <w:rsid w:val="00465200"/>
    <w:rsid w:val="00486CE2"/>
    <w:rsid w:val="00493B9A"/>
    <w:rsid w:val="00494D1D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29AA"/>
    <w:rsid w:val="00504CF5"/>
    <w:rsid w:val="00504D8E"/>
    <w:rsid w:val="00504ECB"/>
    <w:rsid w:val="0050507A"/>
    <w:rsid w:val="005102A4"/>
    <w:rsid w:val="00517060"/>
    <w:rsid w:val="00517130"/>
    <w:rsid w:val="00530A80"/>
    <w:rsid w:val="005407AB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4F34"/>
    <w:rsid w:val="00575D9F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4E9"/>
    <w:rsid w:val="005D4562"/>
    <w:rsid w:val="005D5F00"/>
    <w:rsid w:val="005E0024"/>
    <w:rsid w:val="005E2014"/>
    <w:rsid w:val="005E69B5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179ED"/>
    <w:rsid w:val="00617E6E"/>
    <w:rsid w:val="00622F5B"/>
    <w:rsid w:val="00630C6A"/>
    <w:rsid w:val="00632875"/>
    <w:rsid w:val="00633B6A"/>
    <w:rsid w:val="00635584"/>
    <w:rsid w:val="00640089"/>
    <w:rsid w:val="006425E3"/>
    <w:rsid w:val="006435EF"/>
    <w:rsid w:val="00660672"/>
    <w:rsid w:val="006669EF"/>
    <w:rsid w:val="00666F17"/>
    <w:rsid w:val="006736AB"/>
    <w:rsid w:val="006755E7"/>
    <w:rsid w:val="006838C1"/>
    <w:rsid w:val="006854CD"/>
    <w:rsid w:val="00686A14"/>
    <w:rsid w:val="00693D27"/>
    <w:rsid w:val="00696A14"/>
    <w:rsid w:val="00697899"/>
    <w:rsid w:val="006A071C"/>
    <w:rsid w:val="006A1CA8"/>
    <w:rsid w:val="006A5EDA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57E8"/>
    <w:rsid w:val="006F6CA6"/>
    <w:rsid w:val="00703D2A"/>
    <w:rsid w:val="007175F5"/>
    <w:rsid w:val="007219E9"/>
    <w:rsid w:val="00726F9F"/>
    <w:rsid w:val="0073548B"/>
    <w:rsid w:val="007421FC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7E773F"/>
    <w:rsid w:val="007F1974"/>
    <w:rsid w:val="0080289C"/>
    <w:rsid w:val="00803119"/>
    <w:rsid w:val="00803ACA"/>
    <w:rsid w:val="008200BF"/>
    <w:rsid w:val="008217BB"/>
    <w:rsid w:val="00822823"/>
    <w:rsid w:val="00831DC4"/>
    <w:rsid w:val="0083412C"/>
    <w:rsid w:val="0083712F"/>
    <w:rsid w:val="008379AB"/>
    <w:rsid w:val="00846844"/>
    <w:rsid w:val="00854832"/>
    <w:rsid w:val="00862252"/>
    <w:rsid w:val="00862524"/>
    <w:rsid w:val="0086441D"/>
    <w:rsid w:val="0086526E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95ACF"/>
    <w:rsid w:val="008A3E2B"/>
    <w:rsid w:val="008B3B87"/>
    <w:rsid w:val="008B5D40"/>
    <w:rsid w:val="008B65DC"/>
    <w:rsid w:val="008C440D"/>
    <w:rsid w:val="008C58A0"/>
    <w:rsid w:val="008C64D9"/>
    <w:rsid w:val="008D0CB0"/>
    <w:rsid w:val="008D3111"/>
    <w:rsid w:val="008D3313"/>
    <w:rsid w:val="008D3337"/>
    <w:rsid w:val="008D39E8"/>
    <w:rsid w:val="008D3EE4"/>
    <w:rsid w:val="008D56FB"/>
    <w:rsid w:val="008E0B0D"/>
    <w:rsid w:val="008E2D74"/>
    <w:rsid w:val="008E7E6C"/>
    <w:rsid w:val="008F3A1C"/>
    <w:rsid w:val="008F72EE"/>
    <w:rsid w:val="008F7D4F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139F"/>
    <w:rsid w:val="009432A4"/>
    <w:rsid w:val="009641C8"/>
    <w:rsid w:val="00970903"/>
    <w:rsid w:val="009729A5"/>
    <w:rsid w:val="00974631"/>
    <w:rsid w:val="00975AA1"/>
    <w:rsid w:val="00976B52"/>
    <w:rsid w:val="00977E5A"/>
    <w:rsid w:val="0098660A"/>
    <w:rsid w:val="00991002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09C5"/>
    <w:rsid w:val="009D48C4"/>
    <w:rsid w:val="009E202A"/>
    <w:rsid w:val="009E2233"/>
    <w:rsid w:val="009E6F81"/>
    <w:rsid w:val="009F2018"/>
    <w:rsid w:val="009F77BF"/>
    <w:rsid w:val="00A00979"/>
    <w:rsid w:val="00A04AEA"/>
    <w:rsid w:val="00A05534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0D4"/>
    <w:rsid w:val="00A96412"/>
    <w:rsid w:val="00AA0361"/>
    <w:rsid w:val="00AA0E9B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1486"/>
    <w:rsid w:val="00B02334"/>
    <w:rsid w:val="00B2067C"/>
    <w:rsid w:val="00B20BF0"/>
    <w:rsid w:val="00B219CF"/>
    <w:rsid w:val="00B255B6"/>
    <w:rsid w:val="00B31DC6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7560A"/>
    <w:rsid w:val="00B837C8"/>
    <w:rsid w:val="00B92672"/>
    <w:rsid w:val="00B94929"/>
    <w:rsid w:val="00B95DAD"/>
    <w:rsid w:val="00BA545E"/>
    <w:rsid w:val="00BA631B"/>
    <w:rsid w:val="00BA7FE2"/>
    <w:rsid w:val="00BB0A79"/>
    <w:rsid w:val="00BB2BB5"/>
    <w:rsid w:val="00BB59CB"/>
    <w:rsid w:val="00BB7885"/>
    <w:rsid w:val="00BC04AB"/>
    <w:rsid w:val="00BD0FC0"/>
    <w:rsid w:val="00BD296A"/>
    <w:rsid w:val="00BD3398"/>
    <w:rsid w:val="00BD4811"/>
    <w:rsid w:val="00BD7F55"/>
    <w:rsid w:val="00BE19CA"/>
    <w:rsid w:val="00BE3E11"/>
    <w:rsid w:val="00BE71A5"/>
    <w:rsid w:val="00BF009A"/>
    <w:rsid w:val="00BF08F9"/>
    <w:rsid w:val="00C00E6C"/>
    <w:rsid w:val="00C10FA7"/>
    <w:rsid w:val="00C22133"/>
    <w:rsid w:val="00C300E9"/>
    <w:rsid w:val="00C376E1"/>
    <w:rsid w:val="00C41C72"/>
    <w:rsid w:val="00C4432A"/>
    <w:rsid w:val="00C44CEC"/>
    <w:rsid w:val="00C45CF8"/>
    <w:rsid w:val="00C63C25"/>
    <w:rsid w:val="00C67105"/>
    <w:rsid w:val="00C6759A"/>
    <w:rsid w:val="00C704DB"/>
    <w:rsid w:val="00C85DE6"/>
    <w:rsid w:val="00C90888"/>
    <w:rsid w:val="00C96745"/>
    <w:rsid w:val="00C96BBB"/>
    <w:rsid w:val="00C97D4C"/>
    <w:rsid w:val="00CA06F3"/>
    <w:rsid w:val="00CA27F0"/>
    <w:rsid w:val="00CB28A3"/>
    <w:rsid w:val="00CB7300"/>
    <w:rsid w:val="00CB75DF"/>
    <w:rsid w:val="00CC1A9D"/>
    <w:rsid w:val="00CC221D"/>
    <w:rsid w:val="00CC5D2B"/>
    <w:rsid w:val="00CC7EBF"/>
    <w:rsid w:val="00CE114F"/>
    <w:rsid w:val="00CE49D3"/>
    <w:rsid w:val="00CE65EC"/>
    <w:rsid w:val="00CF2236"/>
    <w:rsid w:val="00CF2616"/>
    <w:rsid w:val="00CF5086"/>
    <w:rsid w:val="00CF7117"/>
    <w:rsid w:val="00CF74B1"/>
    <w:rsid w:val="00D0420D"/>
    <w:rsid w:val="00D05D1E"/>
    <w:rsid w:val="00D107E2"/>
    <w:rsid w:val="00D11BFF"/>
    <w:rsid w:val="00D142FD"/>
    <w:rsid w:val="00D14574"/>
    <w:rsid w:val="00D161F5"/>
    <w:rsid w:val="00D2790D"/>
    <w:rsid w:val="00D33BE6"/>
    <w:rsid w:val="00D34B2C"/>
    <w:rsid w:val="00D35C05"/>
    <w:rsid w:val="00D3679A"/>
    <w:rsid w:val="00D47575"/>
    <w:rsid w:val="00D514E8"/>
    <w:rsid w:val="00D62614"/>
    <w:rsid w:val="00D718DD"/>
    <w:rsid w:val="00D73176"/>
    <w:rsid w:val="00D74D77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45F8"/>
    <w:rsid w:val="00DC4C38"/>
    <w:rsid w:val="00DC7A3A"/>
    <w:rsid w:val="00DD1E97"/>
    <w:rsid w:val="00DD4585"/>
    <w:rsid w:val="00DD5548"/>
    <w:rsid w:val="00DD7967"/>
    <w:rsid w:val="00DD7F3B"/>
    <w:rsid w:val="00DE2083"/>
    <w:rsid w:val="00DE5C4F"/>
    <w:rsid w:val="00DF010A"/>
    <w:rsid w:val="00DF3B48"/>
    <w:rsid w:val="00DF69A3"/>
    <w:rsid w:val="00E12227"/>
    <w:rsid w:val="00E146DB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70710"/>
    <w:rsid w:val="00E718E8"/>
    <w:rsid w:val="00E724C5"/>
    <w:rsid w:val="00E755E4"/>
    <w:rsid w:val="00E83B63"/>
    <w:rsid w:val="00E8517C"/>
    <w:rsid w:val="00E877C2"/>
    <w:rsid w:val="00E93487"/>
    <w:rsid w:val="00E94003"/>
    <w:rsid w:val="00E9660B"/>
    <w:rsid w:val="00EA08E0"/>
    <w:rsid w:val="00EA2AE8"/>
    <w:rsid w:val="00EA4A73"/>
    <w:rsid w:val="00EB7228"/>
    <w:rsid w:val="00EC16B9"/>
    <w:rsid w:val="00EC2FA0"/>
    <w:rsid w:val="00ED5E5A"/>
    <w:rsid w:val="00EE175F"/>
    <w:rsid w:val="00EF01E2"/>
    <w:rsid w:val="00EF6317"/>
    <w:rsid w:val="00EF6818"/>
    <w:rsid w:val="00F00121"/>
    <w:rsid w:val="00F00BC3"/>
    <w:rsid w:val="00F02CB3"/>
    <w:rsid w:val="00F209C1"/>
    <w:rsid w:val="00F20AFE"/>
    <w:rsid w:val="00F228DC"/>
    <w:rsid w:val="00F24FDA"/>
    <w:rsid w:val="00F262EC"/>
    <w:rsid w:val="00F347A2"/>
    <w:rsid w:val="00F35CFE"/>
    <w:rsid w:val="00F4416D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4B1"/>
    <w:rsid w:val="00F72C45"/>
    <w:rsid w:val="00F75069"/>
    <w:rsid w:val="00F80460"/>
    <w:rsid w:val="00F8415C"/>
    <w:rsid w:val="00F84C5B"/>
    <w:rsid w:val="00FA3E1B"/>
    <w:rsid w:val="00FA41A8"/>
    <w:rsid w:val="00FB07F6"/>
    <w:rsid w:val="00FB5D55"/>
    <w:rsid w:val="00FD1512"/>
    <w:rsid w:val="00FD24C5"/>
    <w:rsid w:val="00FD5F94"/>
    <w:rsid w:val="00FE1567"/>
    <w:rsid w:val="00FE6FDD"/>
    <w:rsid w:val="00FF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xxxmsonormal">
    <w:name w:val="x_x_x_x_x_x_x_msonormal"/>
    <w:basedOn w:val="Normalny"/>
    <w:rsid w:val="006A071C"/>
    <w:pPr>
      <w:suppressAutoHyphens w:val="0"/>
    </w:pPr>
    <w:rPr>
      <w:rFonts w:eastAsiaTheme="minorHAnsi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Maciej Saganowski</cp:lastModifiedBy>
  <cp:revision>91</cp:revision>
  <cp:lastPrinted>2021-02-09T11:18:00Z</cp:lastPrinted>
  <dcterms:created xsi:type="dcterms:W3CDTF">2021-02-19T12:17:00Z</dcterms:created>
  <dcterms:modified xsi:type="dcterms:W3CDTF">2026-04-23T07:37:00Z</dcterms:modified>
</cp:coreProperties>
</file>